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CD084" w14:textId="45EC5133" w:rsidR="00C203CB" w:rsidRPr="00FA45F4" w:rsidRDefault="00F913FE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>
        <w:rPr>
          <w:rFonts w:ascii="Arial Narrow" w:hAnsi="Arial Narrow"/>
          <w:b/>
          <w:sz w:val="22"/>
          <w:szCs w:val="22"/>
          <w:lang w:val="en-GB"/>
        </w:rPr>
        <w:t xml:space="preserve">RT35-1-2019 – ANNEXURE </w:t>
      </w:r>
      <w:r w:rsidR="00F0361B">
        <w:rPr>
          <w:rFonts w:ascii="Arial Narrow" w:hAnsi="Arial Narrow"/>
          <w:b/>
          <w:sz w:val="22"/>
          <w:szCs w:val="22"/>
          <w:lang w:val="en-GB"/>
        </w:rPr>
        <w:t>C</w:t>
      </w:r>
    </w:p>
    <w:p w14:paraId="042819AB" w14:textId="77777777" w:rsidR="00C203CB" w:rsidRPr="00FA45F4" w:rsidRDefault="00C203CB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116D7410" w14:textId="77777777" w:rsidR="00C9321D" w:rsidRPr="00FA45F4" w:rsidRDefault="00C9321D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CURRICULUM VITAE OF</w:t>
      </w:r>
      <w:r w:rsidR="004C79FE" w:rsidRPr="00FA45F4">
        <w:rPr>
          <w:rFonts w:ascii="Arial Narrow" w:hAnsi="Arial Narrow"/>
          <w:b/>
          <w:sz w:val="22"/>
          <w:szCs w:val="22"/>
          <w:lang w:val="en-GB"/>
        </w:rPr>
        <w:t>__________________________________</w:t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1960"/>
        <w:gridCol w:w="2340"/>
        <w:gridCol w:w="3070"/>
      </w:tblGrid>
      <w:tr w:rsidR="00F0361B" w:rsidRPr="00F0361B" w14:paraId="0E922357" w14:textId="77777777" w:rsidTr="00F0361B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2F0A5378" w14:textId="77777777" w:rsidR="004F5B05" w:rsidRPr="00F0361B" w:rsidRDefault="00C9321D" w:rsidP="00F264EB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ab/>
            </w:r>
          </w:p>
          <w:p w14:paraId="3A30EB46" w14:textId="77777777" w:rsidR="004348B9" w:rsidRPr="00F0361B" w:rsidRDefault="004348B9" w:rsidP="00F264EB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Personal Details</w:t>
            </w:r>
          </w:p>
          <w:p w14:paraId="01BEBD9E" w14:textId="77777777" w:rsidR="004F5B05" w:rsidRPr="00F0361B" w:rsidRDefault="004F5B05" w:rsidP="004F5B05">
            <w:pPr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</w:p>
          <w:p w14:paraId="0D7CFA11" w14:textId="77777777" w:rsidR="00F572AC" w:rsidRPr="00F0361B" w:rsidRDefault="00F572AC" w:rsidP="00F572AC">
            <w:pPr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</w:p>
        </w:tc>
      </w:tr>
      <w:tr w:rsidR="008B131D" w:rsidRPr="00FA45F4" w14:paraId="3736E4D0" w14:textId="77777777" w:rsidTr="004C79FE">
        <w:trPr>
          <w:trHeight w:hRule="exact" w:val="42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627DD3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81CA7D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41F825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Surname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D9A260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C4BFE22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F4D248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ID Number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34025F" w14:textId="77777777" w:rsidR="008B131D" w:rsidRPr="00FA45F4" w:rsidRDefault="008B131D" w:rsidP="000D2E0F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507009" w:rsidRPr="00FA45F4" w14:paraId="1C4CDD2F" w14:textId="77777777" w:rsidTr="00507009">
        <w:trPr>
          <w:trHeight w:hRule="exact" w:val="365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A612F7F" w14:textId="77777777" w:rsidR="00507009" w:rsidRPr="00FA45F4" w:rsidRDefault="00507009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Employer 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681079" w14:textId="77777777" w:rsidR="00507009" w:rsidRPr="00FA45F4" w:rsidRDefault="00507009" w:rsidP="00F572AC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5777AF84" w14:textId="77777777" w:rsidTr="00206648">
        <w:trPr>
          <w:trHeight w:hRule="exact" w:val="68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CE04DA" w14:textId="77777777" w:rsidR="00F572AC" w:rsidRPr="00FA45F4" w:rsidRDefault="00F572AC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Office Location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9D028D" w14:textId="77777777" w:rsidR="008B131D" w:rsidRPr="00FA45F4" w:rsidRDefault="008B131D" w:rsidP="0057055A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7376FDBD" w14:textId="77777777" w:rsidTr="004C79FE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95420E" w14:textId="77777777" w:rsidR="004C79FE" w:rsidRPr="00FA45F4" w:rsidRDefault="007C4993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Position Name: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13EA86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1915E9" w14:textId="77777777" w:rsidR="004C79FE" w:rsidRPr="00FA45F4" w:rsidRDefault="004C79FE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Years with Employer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6A4F74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7D8F5425" w14:textId="77777777" w:rsidTr="007C4993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F12B61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Contact Tel (Work)/ Cell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19FB7B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D19651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808C33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23BEAEE4" w14:textId="77777777" w:rsidTr="007C4993">
        <w:trPr>
          <w:trHeight w:hRule="exact" w:val="39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9C048D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Gender: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6791D4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524E8E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Nationality: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9C5D93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037C6B63" w14:textId="77777777" w:rsidTr="00415FBA">
        <w:trPr>
          <w:trHeight w:hRule="exact" w:val="41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48162D" w14:textId="212AC8CA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87A2C7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3D0091E1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306631" w14:textId="17DEE870" w:rsidR="004C79FE" w:rsidRPr="00FA45F4" w:rsidRDefault="00F0361B" w:rsidP="0048783B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CD4C99" w14:textId="77777777" w:rsidR="004C79FE" w:rsidRPr="00FA45F4" w:rsidRDefault="004C79FE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60A8ACC0" w14:textId="77777777" w:rsidTr="00F0361B">
        <w:trPr>
          <w:trHeight w:hRule="exact" w:val="557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59E927CC" w14:textId="77777777" w:rsidR="004C79FE" w:rsidRPr="00FA45F4" w:rsidRDefault="004C79FE" w:rsidP="004A18A0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Describe below, in maximum 60 words, significant highlights of your professional experience and achievements  </w:t>
            </w:r>
          </w:p>
        </w:tc>
      </w:tr>
      <w:tr w:rsidR="004C79FE" w:rsidRPr="00FA45F4" w14:paraId="69FBD6D9" w14:textId="77777777" w:rsidTr="00AA37CA">
        <w:trPr>
          <w:trHeight w:hRule="exact" w:val="1572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F83451" w14:textId="77777777" w:rsidR="004C79FE" w:rsidRPr="00FA45F4" w:rsidRDefault="004C79FE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AA37CA" w:rsidRPr="00FA45F4" w14:paraId="07682077" w14:textId="77777777" w:rsidTr="00F0361B">
        <w:trPr>
          <w:trHeight w:hRule="exact" w:val="67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7D6E3159" w14:textId="21546A99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Briefly indicate below your experience in the public sector </w:t>
            </w:r>
            <w:r w:rsidR="005030CB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with specific reference to </w:t>
            </w:r>
            <w:r w:rsidR="00F0361B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V</w:t>
            </w:r>
            <w:r w:rsidR="005030CB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MMC and related services</w:t>
            </w:r>
            <w:r w:rsidR="00F0361B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 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(maximum 50 words)</w:t>
            </w:r>
          </w:p>
        </w:tc>
      </w:tr>
      <w:tr w:rsidR="00AA37CA" w:rsidRPr="00FA45F4" w14:paraId="0FCA62AB" w14:textId="77777777" w:rsidTr="00AA37CA">
        <w:trPr>
          <w:trHeight w:hRule="exact" w:val="159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0B235E5" w14:textId="77777777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14:paraId="6237F0BE" w14:textId="77777777" w:rsidR="004A18A0" w:rsidRPr="00FA45F4" w:rsidRDefault="004A18A0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10067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0"/>
        <w:gridCol w:w="2460"/>
        <w:gridCol w:w="17"/>
        <w:gridCol w:w="1359"/>
        <w:gridCol w:w="564"/>
        <w:gridCol w:w="237"/>
        <w:gridCol w:w="1889"/>
        <w:gridCol w:w="271"/>
        <w:gridCol w:w="1350"/>
        <w:gridCol w:w="279"/>
        <w:gridCol w:w="1582"/>
        <w:gridCol w:w="12"/>
        <w:gridCol w:w="17"/>
      </w:tblGrid>
      <w:tr w:rsidR="00F0361B" w:rsidRPr="00F0361B" w14:paraId="17DC6E6A" w14:textId="77777777" w:rsidTr="00F0361B">
        <w:trPr>
          <w:gridBefore w:val="1"/>
          <w:wBefore w:w="30" w:type="dxa"/>
          <w:trHeight w:val="682"/>
          <w:jc w:val="center"/>
        </w:trPr>
        <w:tc>
          <w:tcPr>
            <w:tcW w:w="10037" w:type="dxa"/>
            <w:gridSpan w:val="12"/>
            <w:shd w:val="clear" w:color="auto" w:fill="C00000"/>
            <w:vAlign w:val="center"/>
          </w:tcPr>
          <w:p w14:paraId="171B92D3" w14:textId="77777777" w:rsidR="004348B9" w:rsidRPr="00F0361B" w:rsidRDefault="004348B9" w:rsidP="004C79FE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Education</w:t>
            </w:r>
            <w:r w:rsidR="0048516F"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r w:rsidR="004C79FE"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and </w:t>
            </w:r>
            <w:r w:rsidR="0048516F"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QUALIFICATIONS</w:t>
            </w:r>
          </w:p>
        </w:tc>
      </w:tr>
      <w:tr w:rsidR="004C79FE" w:rsidRPr="00FA45F4" w14:paraId="423CF28C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03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84901A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Institution Name</w:t>
            </w: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992D1B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Qualification(s) Obtained</w:t>
            </w: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6441CC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Year obtained</w:t>
            </w:r>
          </w:p>
        </w:tc>
      </w:tr>
      <w:tr w:rsidR="004C79FE" w:rsidRPr="00FA45F4" w14:paraId="64C6D6C1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03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31AA9E" w14:textId="77777777" w:rsidR="004C79FE" w:rsidRPr="00FA45F4" w:rsidRDefault="004C79FE" w:rsidP="00054A94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6B4D5D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8393B8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2AF507B3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03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298CF2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10E9CB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E5EE55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41695B32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57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35292F" w14:textId="77777777" w:rsidR="004C79FE" w:rsidRPr="00FA45F4" w:rsidRDefault="004C79FE" w:rsidP="0048516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79AAAB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953D9B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4C79FE" w:rsidRPr="00FA45F4" w14:paraId="088AF6B2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47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DC589F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407BDD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DCBEA8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C4993" w:rsidRPr="00FA45F4" w14:paraId="556E8488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19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26BEF7" w14:textId="77777777" w:rsidR="007C4993" w:rsidRPr="00FA45F4" w:rsidRDefault="007C4993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78DB54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82F7EF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911D7" w:rsidRPr="00FA45F4" w14:paraId="0FB94C4F" w14:textId="77777777" w:rsidTr="00F0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63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0BDF4727" w14:textId="77777777" w:rsidR="008911D7" w:rsidRPr="00FA45F4" w:rsidRDefault="007C4993" w:rsidP="008911D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</w:rPr>
              <w:lastRenderedPageBreak/>
              <w:br w:type="page"/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EXPERIENCE</w:t>
            </w:r>
          </w:p>
        </w:tc>
      </w:tr>
      <w:tr w:rsidR="00953ED8" w:rsidRPr="00FA45F4" w14:paraId="4E68CCD3" w14:textId="77777777" w:rsidTr="00F0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4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52B11B76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Company Name</w:t>
            </w: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6F775083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Location Of Company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4F5898D7" w14:textId="77777777" w:rsidR="00953ED8" w:rsidRPr="00FA45F4" w:rsidRDefault="00953ED8" w:rsidP="008911D7">
            <w:pPr>
              <w:rPr>
                <w:rFonts w:ascii="Arial Narrow" w:hAnsi="Arial Narrow" w:cs="Tahoma"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Position Held</w:t>
            </w: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14EC55A3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</w:t>
            </w: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499E0669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 Dates</w:t>
            </w:r>
          </w:p>
        </w:tc>
      </w:tr>
      <w:tr w:rsidR="00953ED8" w:rsidRPr="00FA45F4" w14:paraId="50C77E15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869CF6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4048D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36E774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59F8F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B14C42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953ED8" w:rsidRPr="00FA45F4" w14:paraId="397B2B52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3CBA1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BB71ED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0E50B7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3B3820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E4ED95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08757D79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57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39B97D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8DBBF0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6FC3A0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B09802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C4581E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953ED8" w:rsidRPr="00FA45F4" w14:paraId="667696E9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B4720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EC46AFF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049805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CD834A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D328720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2DB33B59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886300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4AE89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1C9D0C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5B6007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7FA39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240C4690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F8879B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C77255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DFEBC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64BFC2" w14:textId="77777777" w:rsidR="00953ED8" w:rsidRPr="00FA45F4" w:rsidRDefault="00953ED8" w:rsidP="00EF14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1D2B20" w14:textId="77777777" w:rsidR="00953ED8" w:rsidRPr="00FA45F4" w:rsidRDefault="00953ED8" w:rsidP="00EF14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04C14C11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FBD749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97EBE3F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554F99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9DBA32F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100CA0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C1D8D" w:rsidRPr="00FA45F4" w14:paraId="575AADCE" w14:textId="77777777" w:rsidTr="00F0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068FD7E9" w14:textId="77777777" w:rsidR="002C1D8D" w:rsidRPr="00FA45F4" w:rsidRDefault="00206648" w:rsidP="00953ED8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Bodies</w:t>
            </w:r>
            <w:r w:rsidR="00953ED8"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Membership</w:t>
            </w:r>
          </w:p>
        </w:tc>
      </w:tr>
      <w:tr w:rsidR="00206648" w:rsidRPr="00FA45F4" w14:paraId="021CC298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A9F76" w14:textId="77777777" w:rsidR="00206648" w:rsidRPr="00FA45F4" w:rsidRDefault="00206648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of Institution</w:t>
            </w: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5453BA" w14:textId="77777777" w:rsidR="00206648" w:rsidRPr="00FA45F4" w:rsidRDefault="00206648" w:rsidP="00BB078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Membership number</w:t>
            </w:r>
          </w:p>
        </w:tc>
      </w:tr>
      <w:tr w:rsidR="00206648" w:rsidRPr="00FA45F4" w14:paraId="31F60BF4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61E14A" w14:textId="77777777" w:rsidR="00206648" w:rsidRPr="00FA45F4" w:rsidRDefault="00206648" w:rsidP="00206648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0CA3D5" w14:textId="77777777" w:rsidR="00206648" w:rsidRPr="00FA45F4" w:rsidRDefault="00206648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06648" w:rsidRPr="00FA45F4" w14:paraId="33C8B347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3566DB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B7C9E1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119F9" w:rsidRPr="00FA45F4" w14:paraId="09E3CA27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926BE8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D427733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F0361B" w:rsidRPr="00F0361B" w14:paraId="120E9019" w14:textId="77777777" w:rsidTr="00F0361B">
        <w:trPr>
          <w:gridAfter w:val="1"/>
          <w:wAfter w:w="17" w:type="dxa"/>
          <w:trHeight w:val="399"/>
          <w:jc w:val="center"/>
        </w:trPr>
        <w:tc>
          <w:tcPr>
            <w:tcW w:w="10050" w:type="dxa"/>
            <w:gridSpan w:val="12"/>
            <w:shd w:val="clear" w:color="auto" w:fill="C00000"/>
            <w:vAlign w:val="center"/>
          </w:tcPr>
          <w:p w14:paraId="373F4A34" w14:textId="77777777" w:rsidR="00BE4DDC" w:rsidRPr="00F0361B" w:rsidRDefault="00BE4DDC" w:rsidP="00CD5A62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F0361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REFERENCES</w:t>
            </w:r>
          </w:p>
        </w:tc>
      </w:tr>
      <w:tr w:rsidR="00BE4DDC" w:rsidRPr="00FA45F4" w14:paraId="419B1908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BAD570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1</w:t>
            </w:r>
          </w:p>
        </w:tc>
      </w:tr>
      <w:tr w:rsidR="007D735E" w:rsidRPr="00FA45F4" w14:paraId="47DC5F22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1C1E98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CEB37E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C8AF6F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8FEF3D0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5E968460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3A7CC2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D0FD6A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1BFB6591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6151E8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9014D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97D251F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05F100" w14:textId="77777777" w:rsidR="007D735E" w:rsidRPr="00FA45F4" w:rsidRDefault="007D735E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D735E" w:rsidRPr="00FA45F4" w14:paraId="03E0FE8C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9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7439FB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2</w:t>
            </w:r>
          </w:p>
        </w:tc>
      </w:tr>
      <w:tr w:rsidR="007D735E" w:rsidRPr="00FA45F4" w14:paraId="18C17A5A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297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991E25A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A577F4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2F79CA4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041009E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1F9DA4EB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0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7F9713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39F93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2F33B858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CC8F07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980092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5AB2CA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89A961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BE4DDC" w:rsidRPr="00FA45F4" w14:paraId="5715C7AF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33DF98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3</w:t>
            </w:r>
          </w:p>
        </w:tc>
      </w:tr>
      <w:tr w:rsidR="00BE4DDC" w:rsidRPr="00FA45F4" w14:paraId="35F463F5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1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9A77BC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F06E78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CABF25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13C834" w14:textId="77777777" w:rsidR="00BE4DDC" w:rsidRPr="00FA45F4" w:rsidRDefault="00BE4DDC" w:rsidP="00BE4DDC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2EB55C01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8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BAB8B96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16F4AC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7E2B6B6D" w14:textId="77777777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974D07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D730E5E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FAD357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8A6401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</w:tbl>
    <w:p w14:paraId="62C53878" w14:textId="77777777" w:rsidR="00BE4DDC" w:rsidRPr="00FA45F4" w:rsidRDefault="00BE4DDC" w:rsidP="00B4467A">
      <w:pPr>
        <w:rPr>
          <w:rFonts w:ascii="Arial Narrow" w:hAnsi="Arial Narrow" w:cs="Tahoma"/>
          <w:sz w:val="22"/>
          <w:szCs w:val="22"/>
          <w:lang w:val="en-GB"/>
        </w:rPr>
      </w:pPr>
    </w:p>
    <w:sectPr w:rsidR="00BE4DDC" w:rsidRPr="00FA45F4" w:rsidSect="00897A25"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5"/>
  </w:num>
  <w:num w:numId="13">
    <w:abstractNumId w:val="22"/>
  </w:num>
  <w:num w:numId="14">
    <w:abstractNumId w:val="16"/>
  </w:num>
  <w:num w:numId="15">
    <w:abstractNumId w:val="21"/>
  </w:num>
  <w:num w:numId="16">
    <w:abstractNumId w:val="10"/>
  </w:num>
  <w:num w:numId="17">
    <w:abstractNumId w:val="24"/>
  </w:num>
  <w:num w:numId="18">
    <w:abstractNumId w:val="17"/>
  </w:num>
  <w:num w:numId="19">
    <w:abstractNumId w:val="19"/>
  </w:num>
  <w:num w:numId="20">
    <w:abstractNumId w:val="15"/>
  </w:num>
  <w:num w:numId="21">
    <w:abstractNumId w:val="20"/>
  </w:num>
  <w:num w:numId="22">
    <w:abstractNumId w:val="11"/>
  </w:num>
  <w:num w:numId="23">
    <w:abstractNumId w:val="23"/>
  </w:num>
  <w:num w:numId="24">
    <w:abstractNumId w:val="27"/>
  </w:num>
  <w:num w:numId="25">
    <w:abstractNumId w:val="14"/>
  </w:num>
  <w:num w:numId="26">
    <w:abstractNumId w:val="26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1F5F7B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4C52"/>
    <w:rsid w:val="00B05C42"/>
    <w:rsid w:val="00B11811"/>
    <w:rsid w:val="00B16053"/>
    <w:rsid w:val="00B311E1"/>
    <w:rsid w:val="00B40128"/>
    <w:rsid w:val="00B4467A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203CB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80961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361B"/>
    <w:rsid w:val="00F041CA"/>
    <w:rsid w:val="00F17244"/>
    <w:rsid w:val="00F264EB"/>
    <w:rsid w:val="00F27BD9"/>
    <w:rsid w:val="00F456EE"/>
    <w:rsid w:val="00F45839"/>
    <w:rsid w:val="00F53D76"/>
    <w:rsid w:val="00F5472F"/>
    <w:rsid w:val="00F572AC"/>
    <w:rsid w:val="00F642A8"/>
    <w:rsid w:val="00F83033"/>
    <w:rsid w:val="00F913FE"/>
    <w:rsid w:val="00F924EF"/>
    <w:rsid w:val="00F966AA"/>
    <w:rsid w:val="00FA341D"/>
    <w:rsid w:val="00FA45F4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139F78"/>
  <w15:docId w15:val="{503DBFC5-5B99-4664-8B2F-66F524E3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79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1174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Manthepeng  Tshinavha</cp:lastModifiedBy>
  <cp:revision>9</cp:revision>
  <cp:lastPrinted>2010-06-04T11:06:00Z</cp:lastPrinted>
  <dcterms:created xsi:type="dcterms:W3CDTF">2016-09-08T07:40:00Z</dcterms:created>
  <dcterms:modified xsi:type="dcterms:W3CDTF">2021-10-29T11:10:00Z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</Properties>
</file>